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D046D7" w:rsidP="00FB799C">
      <w:pPr>
        <w:tabs>
          <w:tab w:val="left" w:pos="896"/>
        </w:tabs>
        <w:ind w:firstLine="851"/>
        <w:mirrorIndents/>
        <w:jc w:val="right"/>
      </w:pPr>
      <w:r>
        <w:t xml:space="preserve">Приложение </w:t>
      </w:r>
      <w:r w:rsidR="00340DF5" w:rsidRPr="00E86DA2">
        <w:t>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2A3F18" w:rsidRPr="002A3F18">
        <w:t>котировок</w:t>
      </w:r>
    </w:p>
    <w:p w:rsidR="00D964D5" w:rsidRPr="00D37531" w:rsidRDefault="00D964D5" w:rsidP="00DB703F">
      <w:pPr>
        <w:mirrorIndents/>
        <w:jc w:val="center"/>
        <w:rPr>
          <w:i/>
          <w:sz w:val="18"/>
          <w:szCs w:val="1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954"/>
      </w:tblGrid>
      <w:tr w:rsidR="00340DF5" w:rsidRPr="005C3359" w:rsidTr="008F4436">
        <w:tc>
          <w:tcPr>
            <w:tcW w:w="4077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4" w:type="dxa"/>
            <w:shd w:val="clear" w:color="auto" w:fill="auto"/>
          </w:tcPr>
          <w:p w:rsidR="008F4436" w:rsidRDefault="00415569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 xml:space="preserve">ю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8F4436">
              <w:t>–</w:t>
            </w:r>
            <w:r w:rsidR="00E50601">
              <w:t xml:space="preserve"> </w:t>
            </w:r>
          </w:p>
          <w:p w:rsidR="00340DF5" w:rsidRPr="005C3359" w:rsidRDefault="00E50601" w:rsidP="00F37987">
            <w:pPr>
              <w:mirrorIndents/>
              <w:jc w:val="right"/>
            </w:pPr>
            <w:r>
              <w:t>директо</w:t>
            </w:r>
            <w:r w:rsidR="00D046D7">
              <w:t>ру по финансам</w:t>
            </w:r>
            <w:r w:rsidR="00340DF5" w:rsidRPr="005C3359">
              <w:t xml:space="preserve"> 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D046D7" w:rsidP="00E50601">
            <w:pPr>
              <w:mirrorIndents/>
              <w:jc w:val="right"/>
            </w:pPr>
            <w:r>
              <w:t>Семенову Ф.И.</w:t>
            </w:r>
            <w:r w:rsidR="0025609C">
              <w:t>.</w:t>
            </w:r>
          </w:p>
        </w:tc>
      </w:tr>
    </w:tbl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2A3F18" w:rsidRPr="002A3F18">
        <w:rPr>
          <w:b/>
        </w:rPr>
        <w:t>котировок</w:t>
      </w:r>
    </w:p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3A00C3" w:rsidRPr="00E86DA2" w:rsidRDefault="003A00C3" w:rsidP="003A00C3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2A3F18" w:rsidRPr="002A3F18">
        <w:t xml:space="preserve">котировок </w:t>
      </w:r>
      <w:r w:rsidRPr="00A60F30">
        <w:t xml:space="preserve">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415569">
        <w:t>2</w:t>
      </w:r>
      <w:r w:rsidR="00472C0F">
        <w:t>6</w:t>
      </w:r>
      <w:bookmarkStart w:id="0" w:name="_GoBack"/>
      <w:bookmarkEnd w:id="0"/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2A3F18" w:rsidRPr="002A3F18">
        <w:t>котировок</w:t>
      </w:r>
      <w:r w:rsidRPr="00E86DA2">
        <w:t>),_____________</w:t>
      </w:r>
      <w:r w:rsidR="00EA2251">
        <w:t>______________</w:t>
      </w:r>
      <w:r w:rsidRPr="00E86DA2">
        <w:t xml:space="preserve">_____________________________(указывается наименование участника </w:t>
      </w:r>
      <w:r w:rsidR="00DE062E">
        <w:t>закупки</w:t>
      </w:r>
      <w:r w:rsidRPr="00E86DA2">
        <w:t>) в лице, 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EA2251">
      <w:pPr>
        <w:spacing w:before="120"/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DE062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2A3F18" w:rsidRPr="002A3F18">
        <w:t>котировок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411863" w:rsidRPr="00D37531" w:rsidRDefault="00411863" w:rsidP="00B80943">
      <w:pPr>
        <w:tabs>
          <w:tab w:val="left" w:pos="6900"/>
        </w:tabs>
        <w:jc w:val="right"/>
        <w:rPr>
          <w:b/>
          <w:bCs/>
          <w:sz w:val="18"/>
          <w:szCs w:val="18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458"/>
        <w:gridCol w:w="5462"/>
        <w:gridCol w:w="1925"/>
        <w:gridCol w:w="1926"/>
      </w:tblGrid>
      <w:tr w:rsidR="00D75C5F" w:rsidRPr="00ED54A2" w:rsidTr="00F621EA">
        <w:trPr>
          <w:trHeight w:val="56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C5F" w:rsidRPr="00CD4CA3" w:rsidRDefault="00D75C5F" w:rsidP="00D82E6E">
            <w:pPr>
              <w:jc w:val="center"/>
              <w:rPr>
                <w:b/>
                <w:bCs/>
              </w:rPr>
            </w:pPr>
            <w:r w:rsidRPr="00CD4CA3">
              <w:rPr>
                <w:b/>
                <w:bCs/>
              </w:rPr>
              <w:t xml:space="preserve">№ </w:t>
            </w:r>
          </w:p>
        </w:tc>
        <w:tc>
          <w:tcPr>
            <w:tcW w:w="5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C5F" w:rsidRPr="00ED54A2" w:rsidRDefault="00D75C5F" w:rsidP="00D82E6E">
            <w:pPr>
              <w:jc w:val="center"/>
              <w:rPr>
                <w:b/>
                <w:bCs/>
              </w:rPr>
            </w:pPr>
            <w:r w:rsidRPr="00ED54A2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услуг</w:t>
            </w:r>
            <w:r w:rsidR="00621113">
              <w:rPr>
                <w:b/>
                <w:bCs/>
              </w:rPr>
              <w:t>и</w:t>
            </w:r>
          </w:p>
          <w:p w:rsidR="00D75C5F" w:rsidRPr="00ED54A2" w:rsidRDefault="00D75C5F" w:rsidP="00D82E6E">
            <w:pPr>
              <w:jc w:val="center"/>
              <w:rPr>
                <w:b/>
                <w:b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5C5F" w:rsidRPr="00ED54A2" w:rsidRDefault="00D75C5F" w:rsidP="00D75C5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Ежемесячная с</w:t>
            </w:r>
            <w:r w:rsidRPr="00ED54A2">
              <w:rPr>
                <w:b/>
                <w:bCs/>
                <w:color w:val="000000"/>
              </w:rPr>
              <w:t xml:space="preserve">тоимость </w:t>
            </w:r>
            <w:r>
              <w:rPr>
                <w:b/>
                <w:bCs/>
                <w:color w:val="000000"/>
              </w:rPr>
              <w:t xml:space="preserve">услуг в </w:t>
            </w:r>
            <w:r w:rsidRPr="00ED54A2">
              <w:rPr>
                <w:b/>
                <w:bCs/>
                <w:color w:val="000000"/>
              </w:rPr>
              <w:t>руб</w:t>
            </w:r>
            <w:r>
              <w:rPr>
                <w:b/>
                <w:bCs/>
                <w:color w:val="000000"/>
              </w:rPr>
              <w:t xml:space="preserve">., </w:t>
            </w:r>
            <w:r>
              <w:rPr>
                <w:bCs/>
                <w:i/>
                <w:color w:val="000000"/>
              </w:rPr>
              <w:t xml:space="preserve">без </w:t>
            </w:r>
            <w:r w:rsidRPr="008A4259">
              <w:rPr>
                <w:bCs/>
                <w:i/>
                <w:color w:val="000000"/>
              </w:rPr>
              <w:t xml:space="preserve">НДС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5C5F" w:rsidRPr="00ED54A2" w:rsidRDefault="00D75C5F" w:rsidP="00D75C5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Ежемесячная с</w:t>
            </w:r>
            <w:r w:rsidRPr="00ED54A2">
              <w:rPr>
                <w:b/>
                <w:bCs/>
                <w:color w:val="000000"/>
              </w:rPr>
              <w:t xml:space="preserve">тоимость </w:t>
            </w:r>
            <w:r>
              <w:rPr>
                <w:b/>
                <w:bCs/>
                <w:color w:val="000000"/>
              </w:rPr>
              <w:t xml:space="preserve">услуг в </w:t>
            </w:r>
            <w:r w:rsidRPr="00ED54A2">
              <w:rPr>
                <w:b/>
                <w:bCs/>
                <w:color w:val="000000"/>
              </w:rPr>
              <w:t>руб</w:t>
            </w:r>
            <w:r>
              <w:rPr>
                <w:b/>
                <w:bCs/>
                <w:color w:val="000000"/>
              </w:rPr>
              <w:t xml:space="preserve">., </w:t>
            </w:r>
            <w:r>
              <w:rPr>
                <w:bCs/>
                <w:i/>
                <w:color w:val="000000"/>
              </w:rPr>
              <w:t xml:space="preserve">с НДС </w:t>
            </w:r>
          </w:p>
        </w:tc>
      </w:tr>
      <w:tr w:rsidR="00D75C5F" w:rsidRPr="00ED54A2" w:rsidTr="00B76F79">
        <w:trPr>
          <w:trHeight w:val="118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5C5F" w:rsidRPr="00CD4CA3" w:rsidRDefault="00D75C5F" w:rsidP="00D82E6E">
            <w:pPr>
              <w:jc w:val="center"/>
            </w:pPr>
            <w:r w:rsidRPr="00CD4CA3"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5C5F" w:rsidRPr="000E337B" w:rsidRDefault="002E2C19" w:rsidP="002E2C19">
            <w:r>
              <w:t>Э</w:t>
            </w:r>
            <w:r w:rsidRPr="002E2C19">
              <w:t>ксплуатаци</w:t>
            </w:r>
            <w:r>
              <w:t>я</w:t>
            </w:r>
            <w:r w:rsidRPr="002E2C19">
              <w:t xml:space="preserve"> опасного производственного объекта, техническо</w:t>
            </w:r>
            <w:r>
              <w:t>е обслуживание</w:t>
            </w:r>
            <w:r w:rsidRPr="002E2C19">
              <w:t xml:space="preserve"> газопровода и оборудования, а также круглосуточно</w:t>
            </w:r>
            <w:r>
              <w:t>е</w:t>
            </w:r>
            <w:r w:rsidRPr="002E2C19">
              <w:t xml:space="preserve"> аварийно-диспетчерско</w:t>
            </w:r>
            <w:r>
              <w:t>е</w:t>
            </w:r>
            <w:r w:rsidRPr="002E2C19">
              <w:t xml:space="preserve"> обеспечени</w:t>
            </w:r>
            <w:r>
              <w:t>е</w:t>
            </w:r>
            <w:r w:rsidRPr="002E2C19">
              <w:t xml:space="preserve"> объекта газового хозяйства</w:t>
            </w:r>
            <w:r w:rsidR="006D0EC3">
              <w:t xml:space="preserve"> </w:t>
            </w:r>
            <w:r w:rsidR="006D0EC3" w:rsidRPr="006D0EC3">
              <w:t>«Котельная №2 на Административном здании № 2 (Объект №3)»</w:t>
            </w:r>
            <w:r w:rsidRPr="002E2C19">
              <w:t>, расположенного по адресу Краснодарский край, г. Краснодар, ул. Красных Партизан, 192, строение</w:t>
            </w:r>
            <w:proofErr w:type="gramStart"/>
            <w:r w:rsidRPr="002E2C19">
              <w:t xml:space="preserve"> А</w:t>
            </w:r>
            <w:proofErr w:type="gramEnd"/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75C5F" w:rsidRPr="00ED54A2" w:rsidRDefault="00D75C5F" w:rsidP="00D82E6E">
            <w:pPr>
              <w:jc w:val="center"/>
              <w:rPr>
                <w:color w:val="00000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5C5F" w:rsidRPr="00ED54A2" w:rsidRDefault="00D75C5F" w:rsidP="00D82E6E">
            <w:pPr>
              <w:jc w:val="center"/>
              <w:rPr>
                <w:color w:val="000000"/>
              </w:rPr>
            </w:pPr>
          </w:p>
        </w:tc>
      </w:tr>
      <w:tr w:rsidR="00AA36A5" w:rsidTr="00CE3CD9">
        <w:trPr>
          <w:trHeight w:val="32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36A5" w:rsidRDefault="00AA36A5" w:rsidP="00D75C5F">
            <w:pPr>
              <w:jc w:val="right"/>
            </w:pPr>
            <w:r>
              <w:t xml:space="preserve">  Итого в месяц: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A36A5" w:rsidRDefault="00AA36A5" w:rsidP="00D82E6E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36A5" w:rsidRDefault="00AA36A5" w:rsidP="00D82E6E">
            <w:pPr>
              <w:jc w:val="center"/>
            </w:pPr>
          </w:p>
        </w:tc>
      </w:tr>
      <w:tr w:rsidR="00DD0A71" w:rsidTr="00CE3CD9">
        <w:trPr>
          <w:trHeight w:val="329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71" w:rsidRDefault="00DD0A71" w:rsidP="00D75C5F">
            <w:pPr>
              <w:jc w:val="right"/>
            </w:pPr>
            <w:r>
              <w:t>Итого за 12 месяцев: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71" w:rsidRDefault="00DD0A71" w:rsidP="00D82E6E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A71" w:rsidRDefault="00DD0A71" w:rsidP="00D82E6E">
            <w:pPr>
              <w:jc w:val="center"/>
            </w:pPr>
          </w:p>
        </w:tc>
      </w:tr>
    </w:tbl>
    <w:p w:rsidR="00621113" w:rsidRDefault="00621113" w:rsidP="00B80943">
      <w:pPr>
        <w:mirrorIndents/>
        <w:jc w:val="both"/>
      </w:pPr>
      <w:r>
        <w:t>К коммерческому предложению необходимо представить расчет стоимости на оказание услуг по эксплуатации, техническому обслуживанию и аварийно-диспетчерскому обеспечению опасного производственного объекта (Приложение 2 к Проекту договора).</w:t>
      </w:r>
    </w:p>
    <w:p w:rsidR="00B80943" w:rsidRDefault="00B80943" w:rsidP="00B80943">
      <w:pPr>
        <w:mirrorIndents/>
        <w:jc w:val="both"/>
      </w:pPr>
      <w:r>
        <w:t xml:space="preserve">Срок </w:t>
      </w:r>
      <w:r w:rsidR="00D37531">
        <w:t>оказания услуг</w:t>
      </w:r>
      <w:r w:rsidR="002421E0">
        <w:t xml:space="preserve"> </w:t>
      </w:r>
      <w:r>
        <w:t xml:space="preserve"> - _______________________________</w:t>
      </w:r>
    </w:p>
    <w:p w:rsidR="00B80943" w:rsidRPr="00C57895" w:rsidRDefault="00B80943" w:rsidP="00B80943">
      <w:pPr>
        <w:mirrorIndents/>
        <w:jc w:val="both"/>
      </w:pPr>
      <w:r>
        <w:t>Условия оплаты - _______________________________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2A3F18" w:rsidRPr="002A3F18">
        <w:t>котировок</w:t>
      </w:r>
      <w:r w:rsidRPr="002743B8">
        <w:t>.</w:t>
      </w:r>
    </w:p>
    <w:p w:rsidR="00340DF5" w:rsidRPr="002743B8" w:rsidRDefault="00340DF5" w:rsidP="00EE0908">
      <w:pPr>
        <w:mirrorIndents/>
        <w:jc w:val="both"/>
      </w:pPr>
      <w:r>
        <w:t xml:space="preserve">В подтверждение соответствия требованиям </w:t>
      </w:r>
      <w:r w:rsidR="008F4436">
        <w:t>закупочной документации пред</w:t>
      </w:r>
      <w:r>
        <w:t>ставляем следующие документы:__________________________________________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B76F79"/>
    <w:sectPr w:rsidR="008A574F" w:rsidSect="00D37531">
      <w:pgSz w:w="11906" w:h="16838" w:code="9"/>
      <w:pgMar w:top="709" w:right="851" w:bottom="56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E8" w:rsidRDefault="009C4FE8" w:rsidP="00273963">
      <w:r>
        <w:separator/>
      </w:r>
    </w:p>
  </w:endnote>
  <w:endnote w:type="continuationSeparator" w:id="0">
    <w:p w:rsidR="009C4FE8" w:rsidRDefault="009C4FE8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E8" w:rsidRDefault="009C4FE8" w:rsidP="00273963">
      <w:r>
        <w:separator/>
      </w:r>
    </w:p>
  </w:footnote>
  <w:footnote w:type="continuationSeparator" w:id="0">
    <w:p w:rsidR="009C4FE8" w:rsidRDefault="009C4FE8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9"/>
  </w:num>
  <w:num w:numId="6">
    <w:abstractNumId w:val="32"/>
  </w:num>
  <w:num w:numId="7">
    <w:abstractNumId w:val="24"/>
  </w:num>
  <w:num w:numId="8">
    <w:abstractNumId w:val="22"/>
  </w:num>
  <w:num w:numId="9">
    <w:abstractNumId w:val="20"/>
  </w:num>
  <w:num w:numId="10">
    <w:abstractNumId w:val="21"/>
  </w:num>
  <w:num w:numId="11">
    <w:abstractNumId w:val="17"/>
  </w:num>
  <w:num w:numId="12">
    <w:abstractNumId w:val="31"/>
  </w:num>
  <w:num w:numId="13">
    <w:abstractNumId w:val="30"/>
  </w:num>
  <w:num w:numId="14">
    <w:abstractNumId w:val="16"/>
  </w:num>
  <w:num w:numId="15">
    <w:abstractNumId w:val="23"/>
  </w:num>
  <w:num w:numId="16">
    <w:abstractNumId w:val="25"/>
  </w:num>
  <w:num w:numId="17">
    <w:abstractNumId w:val="29"/>
  </w:num>
  <w:num w:numId="18">
    <w:abstractNumId w:val="27"/>
  </w:num>
  <w:num w:numId="19">
    <w:abstractNumId w:val="18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30383"/>
    <w:rsid w:val="00093541"/>
    <w:rsid w:val="000937BB"/>
    <w:rsid w:val="00096477"/>
    <w:rsid w:val="000A24D9"/>
    <w:rsid w:val="000B5F40"/>
    <w:rsid w:val="000B6241"/>
    <w:rsid w:val="000E066D"/>
    <w:rsid w:val="000E337B"/>
    <w:rsid w:val="00135E4F"/>
    <w:rsid w:val="00181A04"/>
    <w:rsid w:val="001D3BEF"/>
    <w:rsid w:val="001E585D"/>
    <w:rsid w:val="001F35E7"/>
    <w:rsid w:val="00226520"/>
    <w:rsid w:val="002421E0"/>
    <w:rsid w:val="002426F5"/>
    <w:rsid w:val="00254EF1"/>
    <w:rsid w:val="0025609C"/>
    <w:rsid w:val="00260156"/>
    <w:rsid w:val="00273963"/>
    <w:rsid w:val="002A3F18"/>
    <w:rsid w:val="002D72AB"/>
    <w:rsid w:val="002E1CB9"/>
    <w:rsid w:val="002E2C19"/>
    <w:rsid w:val="002E5AC0"/>
    <w:rsid w:val="003020C3"/>
    <w:rsid w:val="00307D0C"/>
    <w:rsid w:val="00320C40"/>
    <w:rsid w:val="003266E3"/>
    <w:rsid w:val="00340DF5"/>
    <w:rsid w:val="00352043"/>
    <w:rsid w:val="003A00C3"/>
    <w:rsid w:val="003A0F71"/>
    <w:rsid w:val="003C49A0"/>
    <w:rsid w:val="00411863"/>
    <w:rsid w:val="00413CC2"/>
    <w:rsid w:val="00415569"/>
    <w:rsid w:val="00435A8D"/>
    <w:rsid w:val="00442BD7"/>
    <w:rsid w:val="00472570"/>
    <w:rsid w:val="00472C0F"/>
    <w:rsid w:val="00482823"/>
    <w:rsid w:val="004B1626"/>
    <w:rsid w:val="00506043"/>
    <w:rsid w:val="00516790"/>
    <w:rsid w:val="0052442D"/>
    <w:rsid w:val="00526E52"/>
    <w:rsid w:val="00534561"/>
    <w:rsid w:val="00535E8B"/>
    <w:rsid w:val="00554722"/>
    <w:rsid w:val="00557B37"/>
    <w:rsid w:val="00583418"/>
    <w:rsid w:val="005B1DD2"/>
    <w:rsid w:val="005D693B"/>
    <w:rsid w:val="005F4D22"/>
    <w:rsid w:val="006042FD"/>
    <w:rsid w:val="00621113"/>
    <w:rsid w:val="0064602F"/>
    <w:rsid w:val="00656804"/>
    <w:rsid w:val="0065760E"/>
    <w:rsid w:val="00674D9A"/>
    <w:rsid w:val="00686536"/>
    <w:rsid w:val="00686989"/>
    <w:rsid w:val="00696FDD"/>
    <w:rsid w:val="006B12DE"/>
    <w:rsid w:val="006D0EC3"/>
    <w:rsid w:val="006D155C"/>
    <w:rsid w:val="007152AA"/>
    <w:rsid w:val="00745E4F"/>
    <w:rsid w:val="0077754F"/>
    <w:rsid w:val="007B06B7"/>
    <w:rsid w:val="007B4A64"/>
    <w:rsid w:val="007B6391"/>
    <w:rsid w:val="007B71F3"/>
    <w:rsid w:val="007C225F"/>
    <w:rsid w:val="007F2914"/>
    <w:rsid w:val="00842C6D"/>
    <w:rsid w:val="00860FB9"/>
    <w:rsid w:val="008651B1"/>
    <w:rsid w:val="008A574F"/>
    <w:rsid w:val="008B0F02"/>
    <w:rsid w:val="008B6B31"/>
    <w:rsid w:val="008F4436"/>
    <w:rsid w:val="00931765"/>
    <w:rsid w:val="009365D4"/>
    <w:rsid w:val="00967906"/>
    <w:rsid w:val="00970BDF"/>
    <w:rsid w:val="00973753"/>
    <w:rsid w:val="00976666"/>
    <w:rsid w:val="009C4FE8"/>
    <w:rsid w:val="009E296E"/>
    <w:rsid w:val="009E3CBF"/>
    <w:rsid w:val="00A00E43"/>
    <w:rsid w:val="00A04D04"/>
    <w:rsid w:val="00A16444"/>
    <w:rsid w:val="00A2059C"/>
    <w:rsid w:val="00A332EA"/>
    <w:rsid w:val="00A62AAA"/>
    <w:rsid w:val="00A662A2"/>
    <w:rsid w:val="00AA36A5"/>
    <w:rsid w:val="00AB2E75"/>
    <w:rsid w:val="00AC0EA4"/>
    <w:rsid w:val="00AE20D9"/>
    <w:rsid w:val="00AE235D"/>
    <w:rsid w:val="00AE6A50"/>
    <w:rsid w:val="00B0260E"/>
    <w:rsid w:val="00B119C3"/>
    <w:rsid w:val="00B6426F"/>
    <w:rsid w:val="00B76F79"/>
    <w:rsid w:val="00B80943"/>
    <w:rsid w:val="00BD744F"/>
    <w:rsid w:val="00BF77B4"/>
    <w:rsid w:val="00C1215A"/>
    <w:rsid w:val="00C50167"/>
    <w:rsid w:val="00C73F01"/>
    <w:rsid w:val="00C8688D"/>
    <w:rsid w:val="00CA1470"/>
    <w:rsid w:val="00CB1F5E"/>
    <w:rsid w:val="00CD0D70"/>
    <w:rsid w:val="00CD5061"/>
    <w:rsid w:val="00D02522"/>
    <w:rsid w:val="00D046D7"/>
    <w:rsid w:val="00D2120E"/>
    <w:rsid w:val="00D26E95"/>
    <w:rsid w:val="00D304D0"/>
    <w:rsid w:val="00D37531"/>
    <w:rsid w:val="00D47592"/>
    <w:rsid w:val="00D60B3E"/>
    <w:rsid w:val="00D65BA9"/>
    <w:rsid w:val="00D72984"/>
    <w:rsid w:val="00D75C5F"/>
    <w:rsid w:val="00D92E90"/>
    <w:rsid w:val="00D964D5"/>
    <w:rsid w:val="00DA3D84"/>
    <w:rsid w:val="00DB6E22"/>
    <w:rsid w:val="00DB703F"/>
    <w:rsid w:val="00DD0A71"/>
    <w:rsid w:val="00DD55E6"/>
    <w:rsid w:val="00DE062E"/>
    <w:rsid w:val="00DE062F"/>
    <w:rsid w:val="00DF63AD"/>
    <w:rsid w:val="00E33F61"/>
    <w:rsid w:val="00E41C13"/>
    <w:rsid w:val="00E41EAA"/>
    <w:rsid w:val="00E43629"/>
    <w:rsid w:val="00E50601"/>
    <w:rsid w:val="00E5470D"/>
    <w:rsid w:val="00E73CEC"/>
    <w:rsid w:val="00EA0502"/>
    <w:rsid w:val="00EA2251"/>
    <w:rsid w:val="00EE0908"/>
    <w:rsid w:val="00EE2434"/>
    <w:rsid w:val="00EE4F72"/>
    <w:rsid w:val="00EE5B98"/>
    <w:rsid w:val="00F02321"/>
    <w:rsid w:val="00F03627"/>
    <w:rsid w:val="00F2334B"/>
    <w:rsid w:val="00F234C7"/>
    <w:rsid w:val="00F37987"/>
    <w:rsid w:val="00F4285A"/>
    <w:rsid w:val="00F67FC6"/>
    <w:rsid w:val="00F72903"/>
    <w:rsid w:val="00F822EA"/>
    <w:rsid w:val="00F90689"/>
    <w:rsid w:val="00FA1E48"/>
    <w:rsid w:val="00FB799C"/>
    <w:rsid w:val="00FC5B5F"/>
    <w:rsid w:val="00FC6E7A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8564C-9938-4FC6-BE4B-577C49AC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2</cp:revision>
  <cp:lastPrinted>2018-06-04T13:03:00Z</cp:lastPrinted>
  <dcterms:created xsi:type="dcterms:W3CDTF">2026-06-30T06:22:00Z</dcterms:created>
  <dcterms:modified xsi:type="dcterms:W3CDTF">2026-06-30T06:22:00Z</dcterms:modified>
</cp:coreProperties>
</file>